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16A6A9" w14:textId="7C7A212B" w:rsidR="00260272" w:rsidRPr="00DB390E" w:rsidRDefault="004D4597" w:rsidP="008D3A6C">
      <w:pPr>
        <w:pStyle w:val="Nagwek1"/>
        <w:jc w:val="right"/>
        <w:rPr>
          <w:rFonts w:asciiTheme="minorHAnsi" w:hAnsiTheme="minorHAnsi" w:cstheme="minorHAnsi"/>
          <w:b/>
          <w:sz w:val="22"/>
          <w:szCs w:val="24"/>
        </w:rPr>
      </w:pPr>
      <w:r w:rsidRPr="00DB390E">
        <w:rPr>
          <w:rFonts w:asciiTheme="minorHAnsi" w:hAnsiTheme="minorHAnsi" w:cstheme="minorHAnsi"/>
          <w:b/>
          <w:sz w:val="22"/>
          <w:szCs w:val="24"/>
        </w:rPr>
        <w:t xml:space="preserve">Załącznik nr </w:t>
      </w:r>
      <w:r w:rsidR="00535933" w:rsidRPr="00DB390E">
        <w:rPr>
          <w:rFonts w:asciiTheme="minorHAnsi" w:hAnsiTheme="minorHAnsi" w:cstheme="minorHAnsi"/>
          <w:b/>
          <w:sz w:val="22"/>
          <w:szCs w:val="24"/>
        </w:rPr>
        <w:t>1</w:t>
      </w:r>
      <w:r w:rsidR="00260272" w:rsidRPr="00DB390E">
        <w:rPr>
          <w:rFonts w:asciiTheme="minorHAnsi" w:hAnsiTheme="minorHAnsi" w:cstheme="minorHAnsi"/>
          <w:b/>
          <w:sz w:val="22"/>
          <w:szCs w:val="24"/>
        </w:rPr>
        <w:t xml:space="preserve"> do SWZ</w:t>
      </w:r>
    </w:p>
    <w:p w14:paraId="76CD9EF2" w14:textId="77777777" w:rsidR="00D02824" w:rsidRDefault="00D02824" w:rsidP="00D0282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49579762" w14:textId="77777777" w:rsidR="00D02824" w:rsidRDefault="00D02824" w:rsidP="00D0282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05772FA" w14:textId="77777777" w:rsidR="00D02824" w:rsidRDefault="00D02824" w:rsidP="00D0282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75E2BBA1" w14:textId="77777777" w:rsidR="00D02824" w:rsidRDefault="00D02824" w:rsidP="00D02824">
      <w:pPr>
        <w:rPr>
          <w:rFonts w:asciiTheme="minorHAnsi" w:hAnsiTheme="minorHAnsi" w:cstheme="minorHAnsi"/>
          <w:sz w:val="16"/>
          <w:szCs w:val="18"/>
        </w:rPr>
      </w:pPr>
    </w:p>
    <w:p w14:paraId="16451563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73524137" w14:textId="77777777" w:rsidR="00D02824" w:rsidRDefault="00D02824" w:rsidP="00D02824">
      <w:pPr>
        <w:rPr>
          <w:rFonts w:asciiTheme="minorHAnsi" w:hAnsiTheme="minorHAnsi" w:cstheme="minorHAnsi"/>
        </w:rPr>
      </w:pPr>
    </w:p>
    <w:p w14:paraId="359CDB69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5D9A0B82" w14:textId="77777777" w:rsidR="00D02824" w:rsidRDefault="00D02824" w:rsidP="00D02824">
      <w:pPr>
        <w:rPr>
          <w:rFonts w:asciiTheme="minorHAnsi" w:hAnsiTheme="minorHAnsi" w:cstheme="minorHAnsi"/>
        </w:rPr>
      </w:pPr>
    </w:p>
    <w:p w14:paraId="79B85530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2FA8FFE9" w14:textId="77777777" w:rsidR="00D02824" w:rsidRDefault="00D02824" w:rsidP="00D02824">
      <w:pPr>
        <w:rPr>
          <w:rFonts w:asciiTheme="minorHAnsi" w:hAnsiTheme="minorHAnsi" w:cstheme="minorHAnsi"/>
        </w:rPr>
      </w:pPr>
    </w:p>
    <w:p w14:paraId="016E4FA9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7FF2BAD7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1DF6D002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20968C29" w14:textId="77777777" w:rsidR="00D02824" w:rsidRDefault="00D02824" w:rsidP="00D02824">
      <w:pPr>
        <w:rPr>
          <w:rFonts w:asciiTheme="minorHAnsi" w:hAnsiTheme="minorHAnsi" w:cstheme="minorHAnsi"/>
          <w:i/>
        </w:rPr>
      </w:pPr>
    </w:p>
    <w:p w14:paraId="4A8BB38C" w14:textId="77777777" w:rsidR="00D02824" w:rsidRDefault="00D02824" w:rsidP="00D028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6C73D39B" w14:textId="77777777" w:rsidR="00D02824" w:rsidRDefault="00D02824" w:rsidP="00D0282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3289C1AB" w14:textId="77777777" w:rsidR="00D02824" w:rsidRDefault="00D02824" w:rsidP="00D0282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69D7875F" w14:textId="77777777" w:rsidR="00D02824" w:rsidRDefault="00D02824" w:rsidP="00D0282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0C7147F1" w14:textId="77777777" w:rsidR="00D02824" w:rsidRDefault="00D02824" w:rsidP="00D0282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70E1A8C3" w14:textId="77777777" w:rsidR="00D02824" w:rsidRDefault="00D02824" w:rsidP="00D0282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1C14343B" w14:textId="77777777" w:rsidR="00D02824" w:rsidRDefault="00D02824" w:rsidP="00D0282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29DAB0B" w14:textId="77777777" w:rsidR="001A6FB5" w:rsidRPr="00DB390E" w:rsidRDefault="001A6FB5" w:rsidP="001A6FB5">
      <w:pPr>
        <w:spacing w:line="360" w:lineRule="auto"/>
        <w:jc w:val="right"/>
        <w:rPr>
          <w:rFonts w:asciiTheme="minorHAnsi" w:hAnsiTheme="minorHAnsi" w:cstheme="minorHAnsi"/>
          <w:sz w:val="22"/>
          <w:szCs w:val="24"/>
        </w:rPr>
      </w:pPr>
    </w:p>
    <w:p w14:paraId="294EA0F7" w14:textId="48E0B4A7" w:rsidR="00535C39" w:rsidRPr="00DB390E" w:rsidRDefault="001A6FB5" w:rsidP="0027124E">
      <w:pPr>
        <w:suppressAutoHyphens w:val="0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DB390E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DB390E" w:rsidRDefault="001A6FB5" w:rsidP="0027124E">
      <w:pPr>
        <w:suppressAutoHyphens w:val="0"/>
        <w:jc w:val="center"/>
        <w:rPr>
          <w:rFonts w:asciiTheme="minorHAnsi" w:hAnsiTheme="minorHAnsi" w:cstheme="minorHAnsi"/>
          <w:sz w:val="24"/>
          <w:szCs w:val="28"/>
        </w:rPr>
      </w:pPr>
      <w:r w:rsidRPr="00DB390E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79A68A92" w14:textId="5FD0091A" w:rsidR="00255279" w:rsidRPr="00C36059" w:rsidRDefault="00255279" w:rsidP="00255279">
      <w:pPr>
        <w:suppressAutoHyphens w:val="0"/>
        <w:spacing w:before="120"/>
        <w:jc w:val="center"/>
        <w:rPr>
          <w:rFonts w:asciiTheme="minorHAnsi" w:hAnsiTheme="minorHAnsi" w:cstheme="minorHAnsi"/>
          <w:b/>
          <w:sz w:val="24"/>
          <w:szCs w:val="28"/>
        </w:rPr>
      </w:pPr>
      <w:r w:rsidRPr="00DB390E">
        <w:rPr>
          <w:rFonts w:asciiTheme="minorHAnsi" w:hAnsiTheme="minorHAnsi" w:cstheme="minorHAnsi"/>
          <w:b/>
          <w:sz w:val="24"/>
          <w:szCs w:val="28"/>
        </w:rPr>
        <w:t>„</w:t>
      </w:r>
      <w:r w:rsidR="00ED5F20" w:rsidRPr="00ED5F20">
        <w:rPr>
          <w:rFonts w:asciiTheme="minorHAnsi" w:hAnsiTheme="minorHAnsi" w:cstheme="minorHAnsi"/>
          <w:b/>
          <w:sz w:val="24"/>
          <w:szCs w:val="28"/>
        </w:rPr>
        <w:t>Dostawa testów diagnostycznych wraz z dzierżawą</w:t>
      </w:r>
      <w:r w:rsidR="001841A4">
        <w:rPr>
          <w:rFonts w:asciiTheme="minorHAnsi" w:hAnsiTheme="minorHAnsi" w:cstheme="minorHAnsi"/>
          <w:b/>
          <w:sz w:val="24"/>
          <w:szCs w:val="28"/>
        </w:rPr>
        <w:t xml:space="preserve"> sprzętu</w:t>
      </w:r>
      <w:r w:rsidR="00ED5F20" w:rsidRPr="00ED5F20">
        <w:rPr>
          <w:rFonts w:asciiTheme="minorHAnsi" w:hAnsiTheme="minorHAnsi" w:cstheme="minorHAnsi"/>
          <w:b/>
          <w:sz w:val="24"/>
          <w:szCs w:val="28"/>
        </w:rPr>
        <w:t xml:space="preserve"> do Działu Diagnostyki Laboratoryjnej SP ZOZ w Łapach</w:t>
      </w:r>
      <w:r w:rsidRPr="00DB390E">
        <w:rPr>
          <w:rFonts w:asciiTheme="minorHAnsi" w:hAnsiTheme="minorHAnsi" w:cstheme="minorHAnsi"/>
          <w:b/>
          <w:sz w:val="24"/>
          <w:szCs w:val="28"/>
        </w:rPr>
        <w:t>”, (Znak postępow</w:t>
      </w:r>
      <w:bookmarkStart w:id="0" w:name="_GoBack"/>
      <w:bookmarkEnd w:id="0"/>
      <w:r w:rsidRPr="006A59BB">
        <w:rPr>
          <w:rFonts w:asciiTheme="minorHAnsi" w:hAnsiTheme="minorHAnsi" w:cstheme="minorHAnsi"/>
          <w:b/>
          <w:sz w:val="24"/>
          <w:szCs w:val="28"/>
        </w:rPr>
        <w:t>ania: ZP/</w:t>
      </w:r>
      <w:r w:rsidR="006A59BB" w:rsidRPr="006A59BB">
        <w:rPr>
          <w:rFonts w:asciiTheme="minorHAnsi" w:hAnsiTheme="minorHAnsi" w:cstheme="minorHAnsi"/>
          <w:b/>
          <w:sz w:val="24"/>
          <w:szCs w:val="28"/>
        </w:rPr>
        <w:t>27</w:t>
      </w:r>
      <w:r w:rsidRPr="006A59BB">
        <w:rPr>
          <w:rFonts w:asciiTheme="minorHAnsi" w:hAnsiTheme="minorHAnsi" w:cstheme="minorHAnsi"/>
          <w:b/>
          <w:sz w:val="24"/>
          <w:szCs w:val="28"/>
        </w:rPr>
        <w:t>/202</w:t>
      </w:r>
      <w:r w:rsidR="00D02824" w:rsidRPr="006A59BB">
        <w:rPr>
          <w:rFonts w:asciiTheme="minorHAnsi" w:hAnsiTheme="minorHAnsi" w:cstheme="minorHAnsi"/>
          <w:b/>
          <w:sz w:val="24"/>
          <w:szCs w:val="28"/>
        </w:rPr>
        <w:t>6</w:t>
      </w:r>
      <w:r w:rsidRPr="00C36059">
        <w:rPr>
          <w:rFonts w:asciiTheme="minorHAnsi" w:hAnsiTheme="minorHAnsi" w:cstheme="minorHAnsi"/>
          <w:b/>
          <w:sz w:val="24"/>
          <w:szCs w:val="28"/>
        </w:rPr>
        <w:t>/PN)</w:t>
      </w:r>
    </w:p>
    <w:p w14:paraId="3E2E9A40" w14:textId="21D43A46" w:rsidR="00C7723E" w:rsidRPr="00D02824" w:rsidRDefault="00952BE6" w:rsidP="00D02824">
      <w:pPr>
        <w:pStyle w:val="Akapitzlist"/>
        <w:numPr>
          <w:ilvl w:val="0"/>
          <w:numId w:val="15"/>
        </w:numPr>
        <w:suppressAutoHyphens w:val="0"/>
        <w:spacing w:before="120" w:line="360" w:lineRule="auto"/>
        <w:jc w:val="both"/>
        <w:rPr>
          <w:rFonts w:asciiTheme="minorHAnsi" w:hAnsiTheme="minorHAnsi" w:cstheme="minorHAnsi"/>
          <w:sz w:val="22"/>
          <w:lang w:eastAsia="pl-PL"/>
        </w:rPr>
      </w:pPr>
      <w:r w:rsidRPr="00D02824">
        <w:rPr>
          <w:rFonts w:asciiTheme="minorHAnsi" w:hAnsiTheme="minorHAnsi" w:cstheme="minorHAnsi"/>
          <w:sz w:val="22"/>
          <w:lang w:eastAsia="pl-PL"/>
        </w:rPr>
        <w:t>Oferujemy wykonanie przedmiotu zamówienia w zakresie następujących pakietów</w:t>
      </w:r>
      <w:r w:rsidR="00D02824">
        <w:rPr>
          <w:rFonts w:asciiTheme="minorHAnsi" w:hAnsiTheme="minorHAnsi" w:cstheme="minorHAnsi"/>
          <w:sz w:val="22"/>
          <w:lang w:eastAsia="pl-PL"/>
        </w:rPr>
        <w:t xml:space="preserve"> i w kwocie</w:t>
      </w:r>
      <w:r w:rsidRPr="00D0282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2092"/>
        <w:gridCol w:w="7685"/>
      </w:tblGrid>
      <w:tr w:rsidR="00C7723E" w:rsidRPr="00DB390E" w14:paraId="19426D5E" w14:textId="77777777" w:rsidTr="00C7723E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CBAF40" w14:textId="77777777" w:rsidR="00C7723E" w:rsidRPr="00DB390E" w:rsidRDefault="00C7723E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DB39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NUMER PAKIETU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0EF7BA" w14:textId="77777777" w:rsidR="00C7723E" w:rsidRPr="00DB390E" w:rsidRDefault="00C7723E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DB390E">
              <w:rPr>
                <w:rFonts w:asciiTheme="minorHAnsi" w:hAnsiTheme="minorHAnsi" w:cstheme="minorHAnsi"/>
                <w:b/>
                <w:bCs/>
              </w:rPr>
              <w:t>WARUNKI OFERTY</w:t>
            </w:r>
          </w:p>
        </w:tc>
      </w:tr>
      <w:tr w:rsidR="00C7723E" w:rsidRPr="00DB390E" w14:paraId="40304502" w14:textId="77777777" w:rsidTr="00C7723E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DFA" w14:textId="079749A2" w:rsidR="00C7723E" w:rsidRPr="00DB390E" w:rsidRDefault="00E507A0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E507A0">
              <w:rPr>
                <w:rFonts w:asciiTheme="minorHAnsi" w:hAnsiTheme="minorHAnsi" w:cstheme="minorHAnsi"/>
                <w:b/>
                <w:bCs/>
                <w:color w:val="000000"/>
              </w:rPr>
              <w:t>Pakiet 1 – Testy immunoenzymatyczne + dzierżawa sprzętu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9698" w14:textId="31BD3495" w:rsidR="00C7723E" w:rsidRPr="00DB390E" w:rsidRDefault="00C7723E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B390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 </w:t>
            </w:r>
          </w:p>
          <w:p w14:paraId="55DE20E7" w14:textId="429707DA" w:rsidR="00C7723E" w:rsidRPr="00DB390E" w:rsidRDefault="00C7723E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B390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 </w:t>
            </w:r>
          </w:p>
          <w:p w14:paraId="26FC82BD" w14:textId="2F54DD0B" w:rsidR="00013519" w:rsidRPr="00DB390E" w:rsidRDefault="00013519" w:rsidP="008F3E26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 xml:space="preserve">Wykonawca zobowiązuje się </w:t>
            </w:r>
            <w:r w:rsidR="008F3E26"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 xml:space="preserve">realizować dostawy </w:t>
            </w:r>
            <w:r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>do ……. dni roboczych</w:t>
            </w:r>
            <w:r w:rsidR="008F3E26"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 xml:space="preserve"> </w:t>
            </w:r>
            <w:r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>od dnia złożenia zamówienia przez Zamawiającego.</w:t>
            </w:r>
          </w:p>
        </w:tc>
      </w:tr>
      <w:tr w:rsidR="008273A3" w:rsidRPr="00DB390E" w14:paraId="277DC79B" w14:textId="77777777" w:rsidTr="00C7723E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BD00" w14:textId="554144C4" w:rsidR="008273A3" w:rsidRPr="00DB390E" w:rsidRDefault="00E507A0" w:rsidP="008273A3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07A0">
              <w:rPr>
                <w:rFonts w:asciiTheme="minorHAnsi" w:hAnsiTheme="minorHAnsi" w:cstheme="minorHAnsi"/>
                <w:b/>
                <w:bCs/>
                <w:color w:val="000000"/>
              </w:rPr>
              <w:t>Pakiet 2 – Szybkie testy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D8C" w14:textId="37151A3A" w:rsidR="008273A3" w:rsidRPr="00DB390E" w:rsidRDefault="008273A3" w:rsidP="008273A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B390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 </w:t>
            </w:r>
          </w:p>
          <w:p w14:paraId="18782933" w14:textId="3F9BE95A" w:rsidR="008273A3" w:rsidRPr="00DB390E" w:rsidRDefault="008273A3" w:rsidP="008273A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B390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 </w:t>
            </w:r>
          </w:p>
          <w:p w14:paraId="29E09340" w14:textId="54D14E63" w:rsidR="008273A3" w:rsidRPr="00DB390E" w:rsidRDefault="008273A3" w:rsidP="008273A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  <w:r w:rsidRPr="00D02824">
              <w:rPr>
                <w:rFonts w:asciiTheme="minorHAnsi" w:hAnsiTheme="minorHAnsi" w:cstheme="minorHAnsi"/>
                <w:bCs/>
                <w:color w:val="00B050"/>
                <w:lang w:eastAsia="zh-CN"/>
              </w:rPr>
              <w:t>Wykonawca zobowiązuje się realizować dostawy do ……. dni roboczych od dnia złożenia zamówienia przez Zamawiającego.</w:t>
            </w:r>
          </w:p>
        </w:tc>
      </w:tr>
    </w:tbl>
    <w:p w14:paraId="6B17F00B" w14:textId="45F30A22" w:rsidR="001A6FB5" w:rsidRPr="00DB390E" w:rsidRDefault="001A6FB5" w:rsidP="001649BD">
      <w:pPr>
        <w:tabs>
          <w:tab w:val="left" w:pos="284"/>
        </w:tabs>
        <w:ind w:left="-284"/>
        <w:rPr>
          <w:rFonts w:asciiTheme="minorHAnsi" w:hAnsiTheme="minorHAnsi" w:cstheme="minorHAnsi"/>
          <w:sz w:val="22"/>
          <w:szCs w:val="24"/>
        </w:rPr>
      </w:pPr>
    </w:p>
    <w:p w14:paraId="5AA8B20D" w14:textId="08B37181" w:rsidR="008F3E26" w:rsidRPr="00DB390E" w:rsidRDefault="008F3E26" w:rsidP="00A54543">
      <w:pPr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Theme="minorHAnsi" w:eastAsia="Calibri" w:hAnsiTheme="minorHAnsi" w:cstheme="minorHAnsi"/>
          <w:i/>
          <w:color w:val="FF0000"/>
          <w:szCs w:val="22"/>
          <w:lang w:eastAsia="en-US"/>
        </w:rPr>
      </w:pPr>
      <w:r w:rsidRPr="00DB390E">
        <w:rPr>
          <w:rFonts w:asciiTheme="minorHAnsi" w:eastAsia="Calibri" w:hAnsiTheme="minorHAnsi" w:cstheme="minorHAnsi"/>
          <w:i/>
          <w:color w:val="FF0000"/>
          <w:szCs w:val="22"/>
          <w:u w:val="single"/>
          <w:lang w:eastAsia="en-US"/>
        </w:rPr>
        <w:t>Wykonawca jest zobowiązany wskazać jeden z dopuszczonych przez Zamawiającego terminów</w:t>
      </w:r>
      <w:r w:rsidRPr="00DB390E">
        <w:rPr>
          <w:rFonts w:asciiTheme="minorHAnsi" w:eastAsia="Calibri" w:hAnsiTheme="minorHAnsi" w:cstheme="minorHAnsi"/>
          <w:i/>
          <w:color w:val="FF0000"/>
          <w:szCs w:val="22"/>
          <w:lang w:eastAsia="en-US"/>
        </w:rPr>
        <w:t>.</w:t>
      </w:r>
      <w:r w:rsidRPr="00DB390E">
        <w:rPr>
          <w:rFonts w:asciiTheme="minorHAnsi" w:eastAsia="Calibri" w:hAnsiTheme="minorHAnsi" w:cstheme="minorHAnsi"/>
          <w:i/>
          <w:color w:val="FF0000"/>
          <w:szCs w:val="22"/>
          <w:lang w:eastAsia="en-US"/>
        </w:rPr>
        <w:br/>
        <w:t>W przypadku, gdy Wykonawca nie wskaże terminu, tj. pozostawi puste miejsce, Zamawiający uzna, iż Wykonawca zrealizuje zamówienie w terminie do 6 dni roboczych i uzyska 0 punktów. W przypadku, gdy Wykonawca wskaże inny termin, niż dopuszczony przez Zamawiającego, Zamawiający uzna, iż oferta jest niezgodna z SWZ.</w:t>
      </w:r>
    </w:p>
    <w:p w14:paraId="1D14B90C" w14:textId="1E18095E" w:rsidR="00F37F93" w:rsidRPr="00DB390E" w:rsidRDefault="00F37F93" w:rsidP="00D02824">
      <w:pPr>
        <w:pStyle w:val="Blockquote"/>
        <w:numPr>
          <w:ilvl w:val="0"/>
          <w:numId w:val="15"/>
        </w:numPr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Pr="00DB390E">
        <w:rPr>
          <w:rFonts w:asciiTheme="minorHAnsi" w:hAnsiTheme="minorHAnsi" w:cstheme="minorHAnsi"/>
          <w:b/>
          <w:bCs/>
          <w:sz w:val="22"/>
          <w:szCs w:val="24"/>
        </w:rPr>
        <w:t xml:space="preserve">60 dni, </w:t>
      </w:r>
      <w:r w:rsidRPr="00DB390E">
        <w:rPr>
          <w:rFonts w:asciiTheme="minorHAnsi" w:hAnsiTheme="minorHAnsi" w:cstheme="minorHAnsi"/>
          <w:sz w:val="22"/>
          <w:szCs w:val="24"/>
        </w:rPr>
        <w:t xml:space="preserve">licząc od daty otrzymania przez  Zamawiającego faktury po zrealizowaniu zamówienia. </w:t>
      </w:r>
    </w:p>
    <w:p w14:paraId="1060BDDA" w14:textId="74944EE8" w:rsidR="001A6FB5" w:rsidRPr="00DB390E" w:rsidRDefault="001A6FB5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DB390E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DB390E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DB390E">
        <w:rPr>
          <w:rFonts w:asciiTheme="minorHAnsi" w:hAnsiTheme="minorHAnsi" w:cstheme="minorHAnsi"/>
          <w:sz w:val="22"/>
          <w:szCs w:val="24"/>
        </w:rPr>
        <w:t>.</w:t>
      </w:r>
    </w:p>
    <w:p w14:paraId="776CC045" w14:textId="47AFDF9C" w:rsidR="001A6FB5" w:rsidRPr="00DB390E" w:rsidRDefault="001A6FB5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DB390E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DB390E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DB390E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8DEF186" w14:textId="76E53493" w:rsidR="00D7088F" w:rsidRPr="00DB390E" w:rsidRDefault="00D7088F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DB390E">
        <w:rPr>
          <w:rFonts w:asciiTheme="minorHAnsi" w:hAnsiTheme="minorHAnsi" w:cstheme="minorHAnsi"/>
          <w:sz w:val="22"/>
          <w:szCs w:val="24"/>
        </w:rPr>
        <w:t>wiązujemy się do zawarcia umowy, wg załączonego do SWZ wzoru umowy, w miejscu i terminie wskazanym przez Zamawiającego.</w:t>
      </w:r>
    </w:p>
    <w:p w14:paraId="398FB0B7" w14:textId="07108D55" w:rsidR="00D7088F" w:rsidRPr="00DB390E" w:rsidRDefault="007F6CCB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lastRenderedPageBreak/>
        <w:t xml:space="preserve">Oświadczamy, że realizowany </w:t>
      </w:r>
      <w:r w:rsidR="00D7088F" w:rsidRPr="00DB390E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2D0A38D6" w14:textId="3D645FE5" w:rsidR="00DC2BFC" w:rsidRPr="00DB390E" w:rsidRDefault="005507E2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 xml:space="preserve">Oświadczamy, </w:t>
      </w:r>
      <w:r w:rsidR="00AD774B" w:rsidRPr="00DB390E">
        <w:rPr>
          <w:rFonts w:asciiTheme="minorHAnsi" w:hAnsiTheme="minorHAnsi" w:cstheme="minorHAnsi"/>
          <w:sz w:val="22"/>
          <w:szCs w:val="24"/>
        </w:rPr>
        <w:t>że</w:t>
      </w:r>
      <w:r w:rsidRPr="00DB390E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DB390E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DB390E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DB390E">
        <w:rPr>
          <w:rFonts w:asciiTheme="minorHAnsi" w:hAnsiTheme="minorHAnsi" w:cstheme="minorHAnsi"/>
          <w:sz w:val="22"/>
          <w:szCs w:val="24"/>
        </w:rPr>
        <w:t>realizacją</w:t>
      </w:r>
      <w:r w:rsidRPr="00DB390E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DB390E">
        <w:rPr>
          <w:rFonts w:asciiTheme="minorHAnsi" w:hAnsiTheme="minorHAnsi" w:cstheme="minorHAnsi"/>
          <w:sz w:val="22"/>
          <w:szCs w:val="24"/>
        </w:rPr>
        <w:t>zamówienia</w:t>
      </w:r>
      <w:r w:rsidRPr="00DB390E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DB390E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DB390E">
        <w:rPr>
          <w:rFonts w:asciiTheme="minorHAnsi" w:hAnsiTheme="minorHAnsi" w:cstheme="minorHAnsi"/>
          <w:sz w:val="22"/>
          <w:szCs w:val="24"/>
        </w:rPr>
        <w:t>.</w:t>
      </w:r>
    </w:p>
    <w:p w14:paraId="24527CE1" w14:textId="77777777" w:rsidR="00AD774B" w:rsidRPr="00DB390E" w:rsidRDefault="007F6CCB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DB390E">
        <w:rPr>
          <w:rFonts w:asciiTheme="minorHAnsi" w:hAnsiTheme="minorHAnsi" w:cstheme="minorHAnsi"/>
          <w:sz w:val="22"/>
          <w:szCs w:val="24"/>
        </w:rPr>
        <w:t>.</w:t>
      </w:r>
    </w:p>
    <w:p w14:paraId="791CD582" w14:textId="1AF208AA" w:rsidR="00255279" w:rsidRPr="00DB390E" w:rsidRDefault="00255279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</w:rPr>
        <w:t xml:space="preserve">Oświadczamy, że oferowane wyroby medyczne zostały dopuszczone do obrotu i używania oraz posiadają aktualne dokumenty dopuszczające do obrotu i używania na zasadach określonych ustawą (Ustawa o wyrobach medycznych z dnia </w:t>
      </w:r>
      <w:r w:rsidR="00C7723E" w:rsidRPr="00DB390E">
        <w:rPr>
          <w:rFonts w:asciiTheme="minorHAnsi" w:hAnsiTheme="minorHAnsi" w:cstheme="minorHAnsi"/>
          <w:sz w:val="22"/>
        </w:rPr>
        <w:t>7 kwietnia 2022 r</w:t>
      </w:r>
      <w:r w:rsidR="00AD774B" w:rsidRPr="00DB390E">
        <w:rPr>
          <w:rFonts w:asciiTheme="minorHAnsi" w:hAnsiTheme="minorHAnsi" w:cstheme="minorHAnsi"/>
          <w:sz w:val="22"/>
        </w:rPr>
        <w:t>.</w:t>
      </w:r>
      <w:r w:rsidRPr="00DB390E">
        <w:rPr>
          <w:rFonts w:asciiTheme="minorHAnsi" w:hAnsiTheme="minorHAnsi" w:cstheme="minorHAnsi"/>
          <w:sz w:val="22"/>
        </w:rPr>
        <w:t xml:space="preserve">) </w:t>
      </w:r>
      <w:r w:rsidR="00AD774B" w:rsidRPr="00DB390E">
        <w:rPr>
          <w:rFonts w:asciiTheme="minorHAnsi" w:hAnsiTheme="minorHAnsi" w:cstheme="minorHAnsi"/>
          <w:sz w:val="22"/>
        </w:rPr>
        <w:t>–</w:t>
      </w:r>
      <w:r w:rsidRPr="00DB390E">
        <w:rPr>
          <w:rFonts w:asciiTheme="minorHAnsi" w:hAnsiTheme="minorHAnsi" w:cstheme="minorHAnsi"/>
          <w:sz w:val="22"/>
        </w:rPr>
        <w:t xml:space="preserve"> w przypadku składania oferty na wyrób medyczny.</w:t>
      </w:r>
    </w:p>
    <w:p w14:paraId="7C33357E" w14:textId="73613985" w:rsidR="005507E2" w:rsidRPr="00DB390E" w:rsidRDefault="005507E2" w:rsidP="00D02824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DB390E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DB390E">
        <w:rPr>
          <w:rFonts w:asciiTheme="minorHAnsi" w:hAnsiTheme="minorHAnsi" w:cstheme="minorHAnsi"/>
          <w:sz w:val="22"/>
          <w:szCs w:val="24"/>
        </w:rPr>
        <w:t>S</w:t>
      </w:r>
      <w:r w:rsidRPr="00DB390E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DB390E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DB390E">
        <w:rPr>
          <w:rFonts w:asciiTheme="minorHAnsi" w:hAnsiTheme="minorHAnsi" w:cstheme="minorHAnsi"/>
          <w:sz w:val="22"/>
          <w:szCs w:val="24"/>
        </w:rPr>
        <w:t>jako niezbędne tj.:</w:t>
      </w:r>
    </w:p>
    <w:p w14:paraId="68ED41E8" w14:textId="79F7C366" w:rsidR="0027124E" w:rsidRPr="00DB390E" w:rsidRDefault="0027124E" w:rsidP="0027124E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oświadczenie o niepodleganiu wykluczeniu z art. 125</w:t>
      </w:r>
      <w:r w:rsidR="00D02824">
        <w:rPr>
          <w:rFonts w:asciiTheme="minorHAnsi" w:hAnsiTheme="minorHAnsi" w:cstheme="minorHAnsi"/>
          <w:bCs/>
          <w:sz w:val="22"/>
        </w:rPr>
        <w:t xml:space="preserve"> </w:t>
      </w:r>
      <w:r w:rsidRPr="00DB390E">
        <w:rPr>
          <w:rFonts w:asciiTheme="minorHAnsi" w:hAnsiTheme="minorHAnsi" w:cstheme="minorHAnsi"/>
          <w:bCs/>
          <w:sz w:val="22"/>
        </w:rPr>
        <w:t>załącznik nr 3 do SWZ,</w:t>
      </w:r>
    </w:p>
    <w:p w14:paraId="16038B04" w14:textId="2CD0C57A" w:rsidR="0027124E" w:rsidRPr="00DB390E" w:rsidRDefault="00D02824" w:rsidP="0027124E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t>z</w:t>
      </w:r>
      <w:r w:rsidR="0027124E" w:rsidRPr="00DB390E">
        <w:rPr>
          <w:rFonts w:asciiTheme="minorHAnsi" w:hAnsiTheme="minorHAnsi" w:cstheme="minorHAnsi"/>
          <w:sz w:val="22"/>
        </w:rPr>
        <w:t>obowiązanie do udostępnienia zasobów (jeżeli dotyczy)</w:t>
      </w:r>
      <w:r>
        <w:rPr>
          <w:rFonts w:asciiTheme="minorHAnsi" w:hAnsiTheme="minorHAnsi" w:cstheme="minorHAnsi"/>
          <w:sz w:val="22"/>
        </w:rPr>
        <w:t xml:space="preserve"> </w:t>
      </w:r>
      <w:r w:rsidR="0027124E" w:rsidRPr="00DB390E">
        <w:rPr>
          <w:rFonts w:asciiTheme="minorHAnsi" w:hAnsiTheme="minorHAnsi" w:cstheme="minorHAnsi"/>
          <w:sz w:val="22"/>
        </w:rPr>
        <w:t>zał</w:t>
      </w:r>
      <w:r w:rsidR="0027124E">
        <w:rPr>
          <w:rFonts w:asciiTheme="minorHAnsi" w:hAnsiTheme="minorHAnsi" w:cstheme="minorHAnsi"/>
          <w:sz w:val="22"/>
        </w:rPr>
        <w:t>ącznik</w:t>
      </w:r>
      <w:r w:rsidR="0027124E" w:rsidRPr="00DB390E">
        <w:rPr>
          <w:rFonts w:asciiTheme="minorHAnsi" w:hAnsiTheme="minorHAnsi" w:cstheme="minorHAnsi"/>
          <w:sz w:val="22"/>
        </w:rPr>
        <w:t xml:space="preserve"> nr 6 do SWZ,</w:t>
      </w:r>
    </w:p>
    <w:p w14:paraId="3F504194" w14:textId="69343982" w:rsidR="00D42D01" w:rsidRDefault="00013519" w:rsidP="00141E62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f</w:t>
      </w:r>
      <w:r w:rsidR="00D42D01" w:rsidRPr="00DB390E">
        <w:rPr>
          <w:rFonts w:asciiTheme="minorHAnsi" w:hAnsiTheme="minorHAnsi" w:cstheme="minorHAnsi"/>
          <w:bCs/>
          <w:sz w:val="22"/>
        </w:rPr>
        <w:t>ormularz asortymentowo-cenowy</w:t>
      </w:r>
      <w:r w:rsidR="00D02824">
        <w:rPr>
          <w:rFonts w:asciiTheme="minorHAnsi" w:hAnsiTheme="minorHAnsi" w:cstheme="minorHAnsi"/>
          <w:bCs/>
          <w:sz w:val="22"/>
        </w:rPr>
        <w:t xml:space="preserve"> </w:t>
      </w:r>
      <w:r w:rsidR="00255279" w:rsidRPr="00DB390E">
        <w:rPr>
          <w:rFonts w:asciiTheme="minorHAnsi" w:hAnsiTheme="minorHAnsi" w:cstheme="minorHAnsi"/>
          <w:bCs/>
          <w:sz w:val="22"/>
        </w:rPr>
        <w:t>z</w:t>
      </w:r>
      <w:r w:rsidRPr="00DB390E">
        <w:rPr>
          <w:rFonts w:asciiTheme="minorHAnsi" w:hAnsiTheme="minorHAnsi" w:cstheme="minorHAnsi"/>
          <w:bCs/>
          <w:sz w:val="22"/>
        </w:rPr>
        <w:t>ałącznik</w:t>
      </w:r>
      <w:r w:rsidR="00D42D01" w:rsidRPr="00DB390E">
        <w:rPr>
          <w:rFonts w:asciiTheme="minorHAnsi" w:hAnsiTheme="minorHAnsi" w:cstheme="minorHAnsi"/>
          <w:bCs/>
          <w:sz w:val="22"/>
        </w:rPr>
        <w:t xml:space="preserve"> nr 7 do SWZ,</w:t>
      </w:r>
    </w:p>
    <w:p w14:paraId="138F0CC4" w14:textId="24C6DBBD" w:rsidR="00841F43" w:rsidRPr="00DB390E" w:rsidRDefault="00841F43" w:rsidP="00141E62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opis przedmiotu zamówienia pakiet 1 załącznik nr 9 do SWZ,</w:t>
      </w:r>
    </w:p>
    <w:p w14:paraId="65EA8094" w14:textId="002FA8DE" w:rsidR="001649BD" w:rsidRDefault="00013519" w:rsidP="00141E62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oświadczenie o niepodleganiu wykluczeniu</w:t>
      </w:r>
      <w:r w:rsidR="00D02824">
        <w:rPr>
          <w:rFonts w:asciiTheme="minorHAnsi" w:hAnsiTheme="minorHAnsi" w:cstheme="minorHAnsi"/>
          <w:bCs/>
          <w:sz w:val="22"/>
        </w:rPr>
        <w:t xml:space="preserve"> </w:t>
      </w:r>
      <w:r w:rsidRPr="00DB390E">
        <w:rPr>
          <w:rFonts w:asciiTheme="minorHAnsi" w:hAnsiTheme="minorHAnsi" w:cstheme="minorHAnsi"/>
          <w:bCs/>
          <w:sz w:val="22"/>
        </w:rPr>
        <w:t xml:space="preserve">załącznik nr 8 </w:t>
      </w:r>
      <w:r w:rsidR="001649BD" w:rsidRPr="00DB390E">
        <w:rPr>
          <w:rFonts w:asciiTheme="minorHAnsi" w:hAnsiTheme="minorHAnsi" w:cstheme="minorHAnsi"/>
          <w:bCs/>
          <w:sz w:val="22"/>
        </w:rPr>
        <w:t>do SWZ</w:t>
      </w:r>
      <w:r w:rsidRPr="00DB390E">
        <w:rPr>
          <w:rFonts w:asciiTheme="minorHAnsi" w:hAnsiTheme="minorHAnsi" w:cstheme="minorHAnsi"/>
          <w:bCs/>
          <w:sz w:val="22"/>
        </w:rPr>
        <w:t>,</w:t>
      </w:r>
    </w:p>
    <w:p w14:paraId="5044A818" w14:textId="0CADB754" w:rsidR="00C36059" w:rsidRPr="00850808" w:rsidRDefault="00C36059" w:rsidP="00141E62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bookmarkStart w:id="1" w:name="_Hlk191620502"/>
      <w:r w:rsidRPr="00850808">
        <w:rPr>
          <w:rFonts w:asciiTheme="minorHAnsi" w:hAnsiTheme="minorHAnsi" w:cstheme="minorHAnsi"/>
        </w:rPr>
        <w:t>przedmiotowe środki dowodowe</w:t>
      </w:r>
      <w:r w:rsidR="0027124E" w:rsidRPr="00850808">
        <w:rPr>
          <w:rFonts w:asciiTheme="minorHAnsi" w:hAnsiTheme="minorHAnsi" w:cstheme="minorHAnsi"/>
        </w:rPr>
        <w:t xml:space="preserve"> wymienione w rozdziale</w:t>
      </w:r>
      <w:r w:rsidRPr="00850808">
        <w:rPr>
          <w:rFonts w:asciiTheme="minorHAnsi" w:hAnsiTheme="minorHAnsi" w:cstheme="minorHAnsi"/>
        </w:rPr>
        <w:t xml:space="preserve"> 3.10. SWZ</w:t>
      </w:r>
      <w:bookmarkEnd w:id="1"/>
      <w:r w:rsidRPr="00850808">
        <w:rPr>
          <w:rFonts w:asciiTheme="minorHAnsi" w:hAnsiTheme="minorHAnsi" w:cstheme="minorHAnsi"/>
        </w:rPr>
        <w:t>,</w:t>
      </w:r>
    </w:p>
    <w:p w14:paraId="2015588D" w14:textId="7A359B3A" w:rsidR="00013519" w:rsidRPr="00DB390E" w:rsidRDefault="00D02824" w:rsidP="00141E62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013519" w:rsidRPr="00DB390E">
        <w:rPr>
          <w:rFonts w:asciiTheme="minorHAnsi" w:hAnsiTheme="minorHAnsi" w:cstheme="minorHAnsi"/>
          <w:sz w:val="22"/>
        </w:rPr>
        <w:t>ełnomocnictwo do podpisywania oferty oraz do podpisywania zobowiązań w imieniu wykonawcy/konsorcjum (np. jeśli ofertę podpisuje osoba/osoby nie figurujące w odpisie</w:t>
      </w:r>
      <w:r w:rsidR="00013519" w:rsidRPr="00DB390E">
        <w:rPr>
          <w:rFonts w:asciiTheme="minorHAnsi" w:hAnsiTheme="minorHAnsi" w:cstheme="minorHAnsi"/>
          <w:sz w:val="22"/>
        </w:rPr>
        <w:br/>
        <w:t>z właściwego rejestru),</w:t>
      </w:r>
    </w:p>
    <w:p w14:paraId="6F3844F5" w14:textId="0CC6F0A9" w:rsidR="00535933" w:rsidRPr="00DB390E" w:rsidRDefault="00535933" w:rsidP="00D02824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Zgodnie z art.</w:t>
      </w:r>
      <w:r w:rsidR="004B14FC" w:rsidRPr="00DB390E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DB390E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DB390E">
        <w:rPr>
          <w:rFonts w:asciiTheme="minorHAnsi" w:hAnsiTheme="minorHAnsi" w:cstheme="minorHAnsi"/>
          <w:bCs/>
          <w:sz w:val="22"/>
        </w:rPr>
        <w:t xml:space="preserve">, informujemy, </w:t>
      </w:r>
      <w:r w:rsidR="00D1043D" w:rsidRPr="00DB390E">
        <w:rPr>
          <w:rFonts w:asciiTheme="minorHAnsi" w:hAnsiTheme="minorHAnsi" w:cstheme="minorHAnsi"/>
          <w:bCs/>
          <w:sz w:val="22"/>
        </w:rPr>
        <w:t xml:space="preserve">że: </w:t>
      </w:r>
      <w:r w:rsidR="00D02824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D1043D" w:rsidRPr="00DB390E" w14:paraId="51D94E75" w14:textId="77777777" w:rsidTr="00D1043D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B89" w14:textId="77777777" w:rsidR="00D1043D" w:rsidRPr="00DB390E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B390E"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2A3" w14:textId="32882834" w:rsidR="00D1043D" w:rsidRPr="00DB390E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DB390E"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</w:t>
            </w:r>
            <w:r w:rsidR="00D02824">
              <w:rPr>
                <w:rFonts w:asciiTheme="minorHAnsi" w:hAnsiTheme="minorHAnsi" w:cstheme="minorHAnsi"/>
                <w:bCs/>
                <w:sz w:val="22"/>
              </w:rPr>
              <w:t>,</w:t>
            </w:r>
          </w:p>
          <w:p w14:paraId="787CBE5C" w14:textId="77777777" w:rsidR="00D02824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DB390E">
              <w:rPr>
                <w:rFonts w:asciiTheme="minorHAnsi" w:hAnsiTheme="minorHAnsi" w:cstheme="minorHAnsi"/>
                <w:bCs/>
                <w:sz w:val="22"/>
              </w:rPr>
              <w:t xml:space="preserve">………………………………………………………………………….…………….…. </w:t>
            </w:r>
          </w:p>
          <w:p w14:paraId="492AFF18" w14:textId="470B3945" w:rsidR="00D1043D" w:rsidRPr="00D02824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DB390E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DB390E">
              <w:rPr>
                <w:rFonts w:asciiTheme="minorHAnsi" w:hAnsiTheme="minorHAnsi" w:cstheme="minorHAnsi"/>
                <w:bCs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D8B" w14:textId="77777777" w:rsidR="00D1043D" w:rsidRPr="00DB390E" w:rsidRDefault="00D1043D" w:rsidP="00141E62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D1043D" w:rsidRPr="00DB390E" w14:paraId="788DF766" w14:textId="77777777" w:rsidTr="00D1043D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CADA" w14:textId="77777777" w:rsidR="00D1043D" w:rsidRPr="00DB390E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B390E"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D9B2" w14:textId="027E88BD" w:rsidR="00D1043D" w:rsidRPr="00DB390E" w:rsidRDefault="00D1043D" w:rsidP="00141E62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 w:rsidRPr="00DB390E"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CF6" w14:textId="77777777" w:rsidR="00D1043D" w:rsidRPr="00DB390E" w:rsidRDefault="00D1043D" w:rsidP="00141E62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31FCC867" w14:textId="7DDD2CF5" w:rsidR="00535933" w:rsidRPr="00DB390E" w:rsidRDefault="00535933" w:rsidP="00D02824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ind w:left="0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2912BED2" w14:textId="01DDA5F3" w:rsidR="00535933" w:rsidRPr="00DB390E" w:rsidRDefault="00535933" w:rsidP="00D02824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ind w:left="0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16DFFDE" w:rsidR="00535933" w:rsidRPr="00DB390E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41D6F927" w14:textId="4ABAD5A6" w:rsidR="00535933" w:rsidRPr="00DB390E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186C2B15" w:rsidR="00535933" w:rsidRPr="00DB390E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3F1EA950" w14:textId="6920A363" w:rsidR="00535933" w:rsidRPr="00DB390E" w:rsidRDefault="00535933" w:rsidP="00D02824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ind w:left="0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Dane kontaktowe osoby odpowiedzialnej za realizację umowy:</w:t>
      </w:r>
    </w:p>
    <w:p w14:paraId="165249FE" w14:textId="77777777" w:rsidR="00535933" w:rsidRPr="00DB390E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DB390E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4B5067D7" w:rsidR="00535933" w:rsidRDefault="00535933" w:rsidP="00D02824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B390E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6E70AE40" w14:textId="5082E8B0" w:rsidR="00D02824" w:rsidRPr="00D02824" w:rsidRDefault="00D02824" w:rsidP="00D02824">
      <w:pPr>
        <w:widowControl w:val="0"/>
        <w:autoSpaceDE w:val="0"/>
        <w:spacing w:before="100" w:line="276" w:lineRule="auto"/>
        <w:ind w:left="-284"/>
        <w:jc w:val="both"/>
        <w:rPr>
          <w:rFonts w:asciiTheme="minorHAnsi" w:hAnsiTheme="minorHAnsi" w:cstheme="minorHAnsi"/>
          <w:bCs/>
          <w:sz w:val="22"/>
        </w:rPr>
      </w:pPr>
      <w:r w:rsidRPr="00D02824">
        <w:rPr>
          <w:rFonts w:asciiTheme="minorHAnsi" w:hAnsiTheme="minorHAnsi" w:cstheme="minorHAnsi"/>
          <w:bCs/>
          <w:sz w:val="22"/>
        </w:rPr>
        <w:t>1</w:t>
      </w:r>
      <w:r>
        <w:rPr>
          <w:rFonts w:asciiTheme="minorHAnsi" w:hAnsiTheme="minorHAnsi" w:cstheme="minorHAnsi"/>
          <w:bCs/>
          <w:sz w:val="22"/>
        </w:rPr>
        <w:t>4</w:t>
      </w:r>
      <w:r w:rsidRPr="00D02824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D02824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73D9CC67" w14:textId="77777777" w:rsidR="00D02824" w:rsidRPr="00D02824" w:rsidRDefault="00D02824" w:rsidP="00D02824">
      <w:pPr>
        <w:widowControl w:val="0"/>
        <w:autoSpaceDE w:val="0"/>
        <w:spacing w:before="100" w:line="276" w:lineRule="auto"/>
        <w:ind w:firstLine="284"/>
        <w:jc w:val="both"/>
        <w:rPr>
          <w:rFonts w:asciiTheme="minorHAnsi" w:hAnsiTheme="minorHAnsi" w:cstheme="minorHAnsi"/>
          <w:bCs/>
          <w:sz w:val="22"/>
        </w:rPr>
      </w:pPr>
      <w:r w:rsidRPr="00D02824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6AC9140" w14:textId="1E3A966E" w:rsidR="00D02824" w:rsidRPr="00D02824" w:rsidRDefault="00D02824" w:rsidP="00D02824">
      <w:pPr>
        <w:widowControl w:val="0"/>
        <w:autoSpaceDE w:val="0"/>
        <w:spacing w:before="100" w:line="276" w:lineRule="auto"/>
        <w:ind w:firstLine="284"/>
        <w:jc w:val="both"/>
        <w:rPr>
          <w:rFonts w:asciiTheme="minorHAnsi" w:hAnsiTheme="minorHAnsi" w:cstheme="minorHAnsi"/>
          <w:bCs/>
          <w:sz w:val="22"/>
        </w:rPr>
      </w:pPr>
      <w:r w:rsidRPr="00D02824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7EA0D353" w14:textId="0486EEDB" w:rsidR="00D02824" w:rsidRPr="00D02824" w:rsidRDefault="00D02824" w:rsidP="00D02824">
      <w:pPr>
        <w:pStyle w:val="Akapitzlist"/>
        <w:numPr>
          <w:ilvl w:val="0"/>
          <w:numId w:val="15"/>
        </w:numPr>
        <w:ind w:left="0"/>
        <w:jc w:val="both"/>
        <w:rPr>
          <w:rFonts w:asciiTheme="minorHAnsi" w:hAnsiTheme="minorHAnsi" w:cstheme="minorHAnsi"/>
          <w:sz w:val="22"/>
        </w:rPr>
      </w:pPr>
      <w:r w:rsidRPr="00D02824">
        <w:rPr>
          <w:rFonts w:asciiTheme="minorHAnsi" w:hAnsiTheme="minorHAnsi" w:cstheme="minorHAnsi"/>
          <w:sz w:val="22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</w:t>
      </w:r>
      <w:r w:rsidRPr="00D02824">
        <w:rPr>
          <w:rFonts w:asciiTheme="minorHAnsi" w:hAnsiTheme="minorHAnsi" w:cstheme="minorHAnsi"/>
          <w:sz w:val="22"/>
        </w:rPr>
        <w:lastRenderedPageBreak/>
        <w:t>fizycznych, od których dane osobowe bezpośrednio lub pośrednio pozyskałem w celu ubiegania się o udzielenie zamówienia publicznego w niniejszym postępowaniu.</w:t>
      </w:r>
    </w:p>
    <w:p w14:paraId="0A4AFA1C" w14:textId="040625FB" w:rsidR="00E228C0" w:rsidRPr="00DB390E" w:rsidRDefault="00E228C0" w:rsidP="00D02824">
      <w:p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</w:p>
    <w:p w14:paraId="523CA099" w14:textId="2737168A" w:rsidR="00D02824" w:rsidRDefault="00D02824" w:rsidP="00D02824">
      <w:pPr>
        <w:ind w:left="-284"/>
        <w:jc w:val="both"/>
        <w:rPr>
          <w:rFonts w:asciiTheme="minorHAnsi" w:hAnsiTheme="minorHAnsi" w:cstheme="minorHAnsi"/>
          <w:sz w:val="22"/>
          <w:szCs w:val="24"/>
        </w:rPr>
      </w:pPr>
      <w:r w:rsidRPr="00D02824">
        <w:rPr>
          <w:rFonts w:asciiTheme="minorHAnsi" w:hAnsiTheme="minorHAnsi" w:cstheme="minorHAnsi"/>
          <w:sz w:val="22"/>
          <w:szCs w:val="24"/>
        </w:rPr>
        <w:t>16.</w:t>
      </w:r>
      <w:r>
        <w:rPr>
          <w:rFonts w:asciiTheme="minorHAnsi" w:hAnsiTheme="minorHAnsi" w:cstheme="minorHAnsi"/>
          <w:b/>
          <w:sz w:val="22"/>
          <w:szCs w:val="24"/>
        </w:rPr>
        <w:t xml:space="preserve"> Należy określić wielkość przedsiębiorstwa</w:t>
      </w:r>
      <w:r>
        <w:rPr>
          <w:rFonts w:asciiTheme="minorHAnsi" w:hAnsiTheme="minorHAnsi" w:cstheme="minorHAnsi"/>
          <w:sz w:val="22"/>
          <w:szCs w:val="24"/>
        </w:rPr>
        <w:t xml:space="preserve"> (ustawa z dnia 6 marca 2018 r. Prawo przedsiębiorców): </w:t>
      </w:r>
      <w:bookmarkStart w:id="2" w:name="_Hlk206064678"/>
      <w:r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:</w:t>
      </w:r>
      <w:bookmarkEnd w:id="2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DB390E" w14:paraId="3BFA1B2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DB390E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DB390E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DB390E" w14:paraId="2798055E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DB390E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DB390E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DB390E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DB390E" w14:paraId="2D928D8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DB390E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DB390E">
              <w:rPr>
                <w:rFonts w:asciiTheme="minorHAnsi" w:hAnsiTheme="minorHAnsi" w:cstheme="minorHAnsi"/>
                <w:sz w:val="22"/>
                <w:szCs w:val="24"/>
              </w:rPr>
              <w:t xml:space="preserve"> -</w:t>
            </w:r>
            <w:r w:rsidRPr="00DB390E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DB390E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DB390E" w14:paraId="4EB9BF08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DB390E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DB390E" w:rsidRDefault="001252FC" w:rsidP="00141E6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0CC8EE93" w14:textId="35E0F0D7" w:rsidR="00D02824" w:rsidRPr="00D02824" w:rsidRDefault="00D02824" w:rsidP="00D02824">
      <w:pPr>
        <w:pStyle w:val="Akapitzlist"/>
        <w:numPr>
          <w:ilvl w:val="0"/>
          <w:numId w:val="17"/>
        </w:numPr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D02824">
        <w:rPr>
          <w:rFonts w:asciiTheme="minorHAnsi" w:hAnsiTheme="minorHAnsi" w:cstheme="minorHAnsi"/>
          <w:sz w:val="22"/>
          <w:szCs w:val="22"/>
        </w:rPr>
        <w:t xml:space="preserve">Oświadczam, że wybór oferty </w:t>
      </w:r>
      <w:r w:rsidRPr="00D02824">
        <w:rPr>
          <w:rFonts w:asciiTheme="minorHAnsi" w:hAnsiTheme="minorHAnsi" w:cstheme="minorHAnsi"/>
          <w:color w:val="FF0000"/>
          <w:sz w:val="22"/>
          <w:szCs w:val="22"/>
        </w:rPr>
        <w:t>nie będzie / będzie</w:t>
      </w:r>
      <w:r w:rsidRPr="00D02824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 w:rsidRPr="00D02824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Pr="00D02824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Pr="00D02824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 w:rsidRPr="00D02824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Pr="00D02824">
        <w:rPr>
          <w:rFonts w:asciiTheme="minorHAnsi" w:hAnsiTheme="minorHAnsi" w:cstheme="minorHAnsi"/>
          <w:sz w:val="22"/>
          <w:szCs w:val="22"/>
        </w:rPr>
        <w:br/>
        <w:t>u Zamawiającego obowiązku podatkowego w VAT.</w:t>
      </w:r>
    </w:p>
    <w:p w14:paraId="13753693" w14:textId="77777777" w:rsidR="00D02824" w:rsidRDefault="00D02824" w:rsidP="00D02824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12BB6F96" w14:textId="77777777" w:rsidR="00D02824" w:rsidRDefault="00D02824" w:rsidP="00D02824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powstania u Zamawiającego obowiązku podatkowego w VAT informacja winna wskazywać: nazwę (rodzaj) usługi, której świadczenie będzie prowadzić do powstania obowiązku podatkowego oraz wartość tej usługi bez kwoty VAT. </w:t>
      </w:r>
      <w:r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……………….……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objętych przedmiotem zamówienia, podlegających mechanizmowi odwróconego obciążenia VAT, a ich wartość netto (bez kwoty podatku) będzie wynosiła ………... zł </w:t>
      </w:r>
      <w:bookmarkStart w:id="5" w:name="_Hlk206064729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zł).</w:t>
      </w:r>
      <w:bookmarkEnd w:id="5"/>
    </w:p>
    <w:p w14:paraId="79BA4EFA" w14:textId="6000ED76" w:rsidR="001252FC" w:rsidRPr="00DB390E" w:rsidRDefault="008D3A6C" w:rsidP="00D02824">
      <w:pPr>
        <w:numPr>
          <w:ilvl w:val="0"/>
          <w:numId w:val="17"/>
        </w:numPr>
        <w:spacing w:line="276" w:lineRule="auto"/>
        <w:ind w:left="142" w:hanging="284"/>
        <w:jc w:val="both"/>
        <w:rPr>
          <w:rFonts w:asciiTheme="minorHAnsi" w:hAnsiTheme="minorHAnsi" w:cstheme="minorHAnsi"/>
          <w:bCs/>
          <w:sz w:val="22"/>
          <w:szCs w:val="24"/>
        </w:rPr>
      </w:pPr>
      <w:r w:rsidRPr="00DB390E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DB390E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DB390E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198A0554" w14:textId="7590F2A2" w:rsidR="003B743A" w:rsidRPr="00DB390E" w:rsidRDefault="003B743A" w:rsidP="00141E62">
      <w:pPr>
        <w:spacing w:line="276" w:lineRule="auto"/>
        <w:rPr>
          <w:rFonts w:asciiTheme="minorHAnsi" w:hAnsiTheme="minorHAnsi" w:cstheme="minorHAnsi"/>
          <w:sz w:val="18"/>
        </w:rPr>
      </w:pPr>
    </w:p>
    <w:sectPr w:rsidR="003B743A" w:rsidRPr="00DB390E" w:rsidSect="001252FC">
      <w:headerReference w:type="default" r:id="rId7"/>
      <w:footerReference w:type="default" r:id="rId8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A4FFA" w14:textId="77777777" w:rsidR="00A35B78" w:rsidRDefault="00A35B78">
      <w:r>
        <w:separator/>
      </w:r>
    </w:p>
  </w:endnote>
  <w:endnote w:type="continuationSeparator" w:id="0">
    <w:p w14:paraId="18248AB3" w14:textId="77777777" w:rsidR="00A35B78" w:rsidRDefault="00A3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8048E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8048E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BF65A" w14:textId="77777777" w:rsidR="00A35B78" w:rsidRDefault="00A35B78">
      <w:r>
        <w:separator/>
      </w:r>
    </w:p>
  </w:footnote>
  <w:footnote w:type="continuationSeparator" w:id="0">
    <w:p w14:paraId="1A9C4F9B" w14:textId="77777777" w:rsidR="00A35B78" w:rsidRDefault="00A3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4339" w14:textId="77777777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841875"/>
    <w:multiLevelType w:val="hybridMultilevel"/>
    <w:tmpl w:val="6B9E03BA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0D24C7"/>
    <w:multiLevelType w:val="hybridMultilevel"/>
    <w:tmpl w:val="8BDAC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0"/>
  </w:num>
  <w:num w:numId="8">
    <w:abstractNumId w:val="12"/>
  </w:num>
  <w:num w:numId="9">
    <w:abstractNumId w:val="7"/>
  </w:num>
  <w:num w:numId="10">
    <w:abstractNumId w:val="15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62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C60"/>
    <w:rsid w:val="00013519"/>
    <w:rsid w:val="00014064"/>
    <w:rsid w:val="00015EFE"/>
    <w:rsid w:val="00047547"/>
    <w:rsid w:val="00061757"/>
    <w:rsid w:val="00080EE0"/>
    <w:rsid w:val="00090608"/>
    <w:rsid w:val="000A463C"/>
    <w:rsid w:val="000A5D73"/>
    <w:rsid w:val="000F1063"/>
    <w:rsid w:val="000F7B72"/>
    <w:rsid w:val="00113617"/>
    <w:rsid w:val="00114D76"/>
    <w:rsid w:val="001252FC"/>
    <w:rsid w:val="00136393"/>
    <w:rsid w:val="00141E62"/>
    <w:rsid w:val="0014453D"/>
    <w:rsid w:val="0015218C"/>
    <w:rsid w:val="001649BD"/>
    <w:rsid w:val="00165B81"/>
    <w:rsid w:val="0018324A"/>
    <w:rsid w:val="001841A4"/>
    <w:rsid w:val="00191C7A"/>
    <w:rsid w:val="00192442"/>
    <w:rsid w:val="001A5AA4"/>
    <w:rsid w:val="001A6FB5"/>
    <w:rsid w:val="001B1982"/>
    <w:rsid w:val="001C03A0"/>
    <w:rsid w:val="001C3D21"/>
    <w:rsid w:val="001C4AB8"/>
    <w:rsid w:val="001C7E99"/>
    <w:rsid w:val="001E2AA9"/>
    <w:rsid w:val="001E32B5"/>
    <w:rsid w:val="001F6163"/>
    <w:rsid w:val="00203058"/>
    <w:rsid w:val="00207D6F"/>
    <w:rsid w:val="00255279"/>
    <w:rsid w:val="00260272"/>
    <w:rsid w:val="00266C60"/>
    <w:rsid w:val="0027124E"/>
    <w:rsid w:val="00274407"/>
    <w:rsid w:val="0028048E"/>
    <w:rsid w:val="002818EF"/>
    <w:rsid w:val="002E0C8D"/>
    <w:rsid w:val="0030579E"/>
    <w:rsid w:val="0030587E"/>
    <w:rsid w:val="00317440"/>
    <w:rsid w:val="00334950"/>
    <w:rsid w:val="00345174"/>
    <w:rsid w:val="00370C50"/>
    <w:rsid w:val="00385A41"/>
    <w:rsid w:val="003B743A"/>
    <w:rsid w:val="003E5025"/>
    <w:rsid w:val="004278A8"/>
    <w:rsid w:val="00430BDC"/>
    <w:rsid w:val="00433BC8"/>
    <w:rsid w:val="00434BC7"/>
    <w:rsid w:val="004901C3"/>
    <w:rsid w:val="004A1357"/>
    <w:rsid w:val="004B14FC"/>
    <w:rsid w:val="004D1DB4"/>
    <w:rsid w:val="004D4597"/>
    <w:rsid w:val="004E3326"/>
    <w:rsid w:val="004E6AE9"/>
    <w:rsid w:val="00507D83"/>
    <w:rsid w:val="00521A64"/>
    <w:rsid w:val="00535933"/>
    <w:rsid w:val="00535C39"/>
    <w:rsid w:val="0053610C"/>
    <w:rsid w:val="00542530"/>
    <w:rsid w:val="005507E2"/>
    <w:rsid w:val="00561BAE"/>
    <w:rsid w:val="00580CD3"/>
    <w:rsid w:val="0058309C"/>
    <w:rsid w:val="00590E6C"/>
    <w:rsid w:val="005C1F5F"/>
    <w:rsid w:val="00621570"/>
    <w:rsid w:val="0062406F"/>
    <w:rsid w:val="006348AF"/>
    <w:rsid w:val="006408C6"/>
    <w:rsid w:val="00642E1B"/>
    <w:rsid w:val="006722DF"/>
    <w:rsid w:val="006A468B"/>
    <w:rsid w:val="006A59BB"/>
    <w:rsid w:val="006A5B2A"/>
    <w:rsid w:val="006B4A1B"/>
    <w:rsid w:val="006D37BA"/>
    <w:rsid w:val="006D6A65"/>
    <w:rsid w:val="00712A6E"/>
    <w:rsid w:val="00721C8C"/>
    <w:rsid w:val="00741162"/>
    <w:rsid w:val="007628F0"/>
    <w:rsid w:val="00775A02"/>
    <w:rsid w:val="007A3EFA"/>
    <w:rsid w:val="007E022B"/>
    <w:rsid w:val="007F6CCB"/>
    <w:rsid w:val="0080077C"/>
    <w:rsid w:val="00812DC1"/>
    <w:rsid w:val="008202FF"/>
    <w:rsid w:val="00821089"/>
    <w:rsid w:val="008273A3"/>
    <w:rsid w:val="00832D91"/>
    <w:rsid w:val="00841F43"/>
    <w:rsid w:val="00850808"/>
    <w:rsid w:val="00877063"/>
    <w:rsid w:val="00880FE3"/>
    <w:rsid w:val="0089120D"/>
    <w:rsid w:val="008C33CA"/>
    <w:rsid w:val="008D3A6C"/>
    <w:rsid w:val="008E5354"/>
    <w:rsid w:val="008F3E26"/>
    <w:rsid w:val="008F5F1B"/>
    <w:rsid w:val="00901EE4"/>
    <w:rsid w:val="0090350D"/>
    <w:rsid w:val="00907D04"/>
    <w:rsid w:val="00916F2C"/>
    <w:rsid w:val="00923239"/>
    <w:rsid w:val="00933876"/>
    <w:rsid w:val="00937A32"/>
    <w:rsid w:val="00952BE6"/>
    <w:rsid w:val="00991F0C"/>
    <w:rsid w:val="009A779A"/>
    <w:rsid w:val="009E33C4"/>
    <w:rsid w:val="009F6BA2"/>
    <w:rsid w:val="00A05E56"/>
    <w:rsid w:val="00A1709B"/>
    <w:rsid w:val="00A325C0"/>
    <w:rsid w:val="00A32CBC"/>
    <w:rsid w:val="00A35B78"/>
    <w:rsid w:val="00A54543"/>
    <w:rsid w:val="00A6681A"/>
    <w:rsid w:val="00A76FAC"/>
    <w:rsid w:val="00AA5CAD"/>
    <w:rsid w:val="00AC2016"/>
    <w:rsid w:val="00AD762F"/>
    <w:rsid w:val="00AD774B"/>
    <w:rsid w:val="00AE1E9D"/>
    <w:rsid w:val="00B266FE"/>
    <w:rsid w:val="00B372C8"/>
    <w:rsid w:val="00B539E4"/>
    <w:rsid w:val="00B606FE"/>
    <w:rsid w:val="00B60FB3"/>
    <w:rsid w:val="00B82E16"/>
    <w:rsid w:val="00B8676A"/>
    <w:rsid w:val="00B93D33"/>
    <w:rsid w:val="00BB321E"/>
    <w:rsid w:val="00BC283B"/>
    <w:rsid w:val="00BD57CC"/>
    <w:rsid w:val="00BF23CE"/>
    <w:rsid w:val="00BF5E63"/>
    <w:rsid w:val="00C018F5"/>
    <w:rsid w:val="00C067A3"/>
    <w:rsid w:val="00C26507"/>
    <w:rsid w:val="00C36059"/>
    <w:rsid w:val="00C7723E"/>
    <w:rsid w:val="00C858A2"/>
    <w:rsid w:val="00CB3292"/>
    <w:rsid w:val="00CD5D48"/>
    <w:rsid w:val="00D02824"/>
    <w:rsid w:val="00D1043D"/>
    <w:rsid w:val="00D17D72"/>
    <w:rsid w:val="00D27EA0"/>
    <w:rsid w:val="00D36872"/>
    <w:rsid w:val="00D42D01"/>
    <w:rsid w:val="00D44291"/>
    <w:rsid w:val="00D50266"/>
    <w:rsid w:val="00D51831"/>
    <w:rsid w:val="00D7088F"/>
    <w:rsid w:val="00D745E2"/>
    <w:rsid w:val="00D9469D"/>
    <w:rsid w:val="00DB390E"/>
    <w:rsid w:val="00DC2BFC"/>
    <w:rsid w:val="00DC3DA1"/>
    <w:rsid w:val="00E00415"/>
    <w:rsid w:val="00E11BC8"/>
    <w:rsid w:val="00E228C0"/>
    <w:rsid w:val="00E27979"/>
    <w:rsid w:val="00E3765E"/>
    <w:rsid w:val="00E507A0"/>
    <w:rsid w:val="00E62004"/>
    <w:rsid w:val="00E70670"/>
    <w:rsid w:val="00E73F59"/>
    <w:rsid w:val="00E84C16"/>
    <w:rsid w:val="00EB48B2"/>
    <w:rsid w:val="00EC3617"/>
    <w:rsid w:val="00EC69A4"/>
    <w:rsid w:val="00ED5F20"/>
    <w:rsid w:val="00EE408D"/>
    <w:rsid w:val="00F33FAE"/>
    <w:rsid w:val="00F3445D"/>
    <w:rsid w:val="00F37F93"/>
    <w:rsid w:val="00F56B68"/>
    <w:rsid w:val="00F579B8"/>
    <w:rsid w:val="00F73A6A"/>
    <w:rsid w:val="00F85D4E"/>
    <w:rsid w:val="00FA23FF"/>
    <w:rsid w:val="00FB7FF2"/>
    <w:rsid w:val="00FD43D8"/>
    <w:rsid w:val="00FE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1D8062B"/>
  <w15:docId w15:val="{818034CE-1467-4847-A1FF-E54BC06F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C772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990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88</cp:revision>
  <cp:lastPrinted>2017-11-24T09:16:00Z</cp:lastPrinted>
  <dcterms:created xsi:type="dcterms:W3CDTF">2016-12-05T13:50:00Z</dcterms:created>
  <dcterms:modified xsi:type="dcterms:W3CDTF">2026-04-01T08:09:00Z</dcterms:modified>
</cp:coreProperties>
</file>